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B9F297F" w14:textId="241042D9" w:rsidR="00EF2178" w:rsidRPr="00DA7A4A" w:rsidRDefault="00EF2178" w:rsidP="007B026E">
      <w:pPr>
        <w:spacing w:line="360" w:lineRule="auto"/>
        <w:jc w:val="center"/>
        <w:rPr>
          <w:rFonts w:ascii="Arial" w:hAnsi="Arial" w:cs="Arial"/>
          <w:b/>
          <w:bCs/>
        </w:rPr>
      </w:pPr>
      <w:r w:rsidRPr="00DA7A4A">
        <w:rPr>
          <w:rFonts w:ascii="Arial" w:hAnsi="Arial" w:cs="Arial"/>
          <w:b/>
          <w:bCs/>
        </w:rPr>
        <w:t>ANEXO III</w:t>
      </w:r>
    </w:p>
    <w:p w14:paraId="7407B105" w14:textId="77777777" w:rsidR="00EF2178" w:rsidRPr="00DA7A4A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FF0000"/>
        </w:rPr>
      </w:pPr>
    </w:p>
    <w:p w14:paraId="7F03116A" w14:textId="77777777" w:rsidR="00C91690" w:rsidRDefault="00C91690" w:rsidP="00C91690">
      <w:pPr>
        <w:spacing w:line="360" w:lineRule="auto"/>
        <w:jc w:val="center"/>
        <w:rPr>
          <w:rFonts w:ascii="Arial" w:hAnsi="Arial" w:cs="Arial"/>
          <w:b/>
          <w:bCs/>
        </w:rPr>
      </w:pPr>
      <w:r w:rsidRPr="00DA7A4A">
        <w:rPr>
          <w:rFonts w:ascii="Arial" w:hAnsi="Arial" w:cs="Arial"/>
          <w:b/>
          <w:bCs/>
        </w:rPr>
        <w:t>MODELO(S) REFERENTE(S) A PLANILHA DE PROPOSTA</w:t>
      </w:r>
    </w:p>
    <w:p w14:paraId="294E2002" w14:textId="04980E10" w:rsidR="00CB1D62" w:rsidRDefault="00CB1D62" w:rsidP="003D2F21">
      <w:pPr>
        <w:spacing w:line="360" w:lineRule="auto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979"/>
        <w:gridCol w:w="1550"/>
        <w:gridCol w:w="865"/>
        <w:gridCol w:w="1276"/>
        <w:gridCol w:w="1417"/>
        <w:gridCol w:w="1560"/>
      </w:tblGrid>
      <w:tr w:rsidR="006676DE" w:rsidRPr="00327FCF" w14:paraId="55EDF095" w14:textId="77777777" w:rsidTr="006676DE">
        <w:trPr>
          <w:trHeight w:val="746"/>
        </w:trPr>
        <w:tc>
          <w:tcPr>
            <w:tcW w:w="707" w:type="dxa"/>
            <w:shd w:val="clear" w:color="auto" w:fill="auto"/>
            <w:vAlign w:val="center"/>
          </w:tcPr>
          <w:p w14:paraId="325A2E37" w14:textId="3DA0F032" w:rsidR="006676DE" w:rsidRPr="00327FCF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77B8AC49" w14:textId="51BBB7E3" w:rsidR="006676DE" w:rsidRPr="00327FCF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  <w:p w14:paraId="01238D0D" w14:textId="3E1A79C8" w:rsidR="006676DE" w:rsidRPr="00327FCF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DETALHADA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BE6ED49" w14:textId="684EB7F2" w:rsidR="006676DE" w:rsidRPr="00327FCF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7529E0E2" w14:textId="5750FB12" w:rsidR="006676DE" w:rsidRPr="00327FCF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UNIDD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04D8D4" w14:textId="5CAF3B6D" w:rsidR="006676DE" w:rsidRPr="00327FCF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MARCA/</w:t>
            </w:r>
          </w:p>
          <w:p w14:paraId="62A541D3" w14:textId="7296C334" w:rsidR="006676DE" w:rsidRPr="00327FCF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MODELO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EA6028" w14:textId="475BEF67" w:rsidR="006676DE" w:rsidRPr="00327FCF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78DB2214" w14:textId="5DE08CA4" w:rsidR="006676DE" w:rsidRPr="00327FCF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4E508A" w14:textId="773CB7A7" w:rsidR="006676DE" w:rsidRPr="00327FCF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09B73EB9" w14:textId="146A5F36" w:rsidR="006676DE" w:rsidRPr="00327FCF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6676DE" w:rsidRPr="001E4066" w14:paraId="67205EE3" w14:textId="77777777" w:rsidTr="006676DE">
        <w:tc>
          <w:tcPr>
            <w:tcW w:w="707" w:type="dxa"/>
            <w:shd w:val="clear" w:color="auto" w:fill="auto"/>
            <w:vAlign w:val="center"/>
          </w:tcPr>
          <w:p w14:paraId="243378DF" w14:textId="37F403BB" w:rsidR="006676DE" w:rsidRPr="001E4066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1E4066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474FEB57" w14:textId="677531C3" w:rsidR="006676DE" w:rsidRPr="001E4066" w:rsidRDefault="006676DE" w:rsidP="00534CD4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14:paraId="60044A3C" w14:textId="1F71AFE2" w:rsidR="006676DE" w:rsidRPr="001E4066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1FA0D3A3" w14:textId="526706DF" w:rsidR="006676DE" w:rsidRPr="001E4066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77E3E702" w14:textId="77777777" w:rsidR="006676DE" w:rsidRPr="001E4066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14:paraId="7D222CE9" w14:textId="77777777" w:rsidR="006676DE" w:rsidRPr="001E4066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560" w:type="dxa"/>
            <w:shd w:val="clear" w:color="auto" w:fill="auto"/>
          </w:tcPr>
          <w:p w14:paraId="2321EA25" w14:textId="77777777" w:rsidR="006676DE" w:rsidRPr="001E4066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6676DE" w:rsidRPr="001E4066" w14:paraId="125E0007" w14:textId="77777777" w:rsidTr="006676DE">
        <w:tc>
          <w:tcPr>
            <w:tcW w:w="707" w:type="dxa"/>
            <w:shd w:val="clear" w:color="auto" w:fill="auto"/>
            <w:vAlign w:val="center"/>
          </w:tcPr>
          <w:p w14:paraId="462D9A44" w14:textId="59D433A8" w:rsidR="006676DE" w:rsidRPr="001E4066" w:rsidRDefault="006676DE" w:rsidP="00534CD4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0B2293A7" w14:textId="0BA455D6" w:rsidR="006676DE" w:rsidRPr="001E4066" w:rsidRDefault="006676DE" w:rsidP="00534CD4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14:paraId="48871335" w14:textId="1602FCAE" w:rsidR="006676DE" w:rsidRPr="001E4066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00F8B22C" w14:textId="77777777" w:rsidR="006676DE" w:rsidRPr="001E4066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5FD7F442" w14:textId="77777777" w:rsidR="006676DE" w:rsidRPr="001E4066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14:paraId="7AC2839B" w14:textId="77777777" w:rsidR="006676DE" w:rsidRPr="001E4066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560" w:type="dxa"/>
            <w:shd w:val="clear" w:color="auto" w:fill="auto"/>
          </w:tcPr>
          <w:p w14:paraId="133FD1BD" w14:textId="77777777" w:rsidR="006676DE" w:rsidRPr="001E4066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6676DE" w:rsidRPr="001E4066" w14:paraId="2ECACCA2" w14:textId="77777777" w:rsidTr="006676DE">
        <w:tc>
          <w:tcPr>
            <w:tcW w:w="707" w:type="dxa"/>
            <w:shd w:val="clear" w:color="auto" w:fill="auto"/>
            <w:vAlign w:val="center"/>
          </w:tcPr>
          <w:p w14:paraId="1FE45681" w14:textId="35AC8C58" w:rsidR="006676DE" w:rsidRDefault="006676DE" w:rsidP="00534CD4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(...)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15D76237" w14:textId="77777777" w:rsidR="006676DE" w:rsidRPr="001E4066" w:rsidRDefault="006676DE" w:rsidP="00534CD4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14:paraId="02DF992C" w14:textId="77777777" w:rsidR="006676DE" w:rsidRPr="001E4066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703E182" w14:textId="77777777" w:rsidR="006676DE" w:rsidRPr="001E4066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4AEF1EBB" w14:textId="77777777" w:rsidR="006676DE" w:rsidRPr="001E4066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14:paraId="527AC8FE" w14:textId="77777777" w:rsidR="006676DE" w:rsidRPr="001E4066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560" w:type="dxa"/>
            <w:shd w:val="clear" w:color="auto" w:fill="auto"/>
          </w:tcPr>
          <w:p w14:paraId="4B7DA90A" w14:textId="77777777" w:rsidR="006676DE" w:rsidRPr="001E4066" w:rsidRDefault="006676DE" w:rsidP="00534C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</w:tbl>
    <w:p w14:paraId="3CDEB998" w14:textId="77777777" w:rsidR="00A50D91" w:rsidRDefault="00A50D91">
      <w:pPr>
        <w:rPr>
          <w:vanish/>
        </w:rPr>
      </w:pPr>
    </w:p>
    <w:p w14:paraId="654FD748" w14:textId="77777777" w:rsidR="00C3323D" w:rsidRPr="00DA7A4A" w:rsidRDefault="00C3323D" w:rsidP="00C91690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7440A89F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F91DDC2" w14:textId="77777777" w:rsidR="007B026E" w:rsidRPr="00BB7A7C" w:rsidRDefault="007B026E" w:rsidP="005D3DDC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65A56A21" w14:textId="77777777" w:rsidR="007B026E" w:rsidRPr="00BB7A7C" w:rsidRDefault="007B026E" w:rsidP="005D3DDC">
      <w:pPr>
        <w:spacing w:line="360" w:lineRule="auto"/>
        <w:jc w:val="center"/>
        <w:rPr>
          <w:rFonts w:ascii="Arial" w:hAnsi="Arial" w:cs="Arial"/>
        </w:rPr>
      </w:pPr>
    </w:p>
    <w:p w14:paraId="18F02F4D" w14:textId="05371F52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 w:rsidR="001E3C3B">
        <w:rPr>
          <w:rFonts w:ascii="Arial" w:hAnsi="Arial" w:cs="Arial"/>
          <w:sz w:val="20"/>
          <w:szCs w:val="20"/>
        </w:rPr>
        <w:t>:</w:t>
      </w:r>
    </w:p>
    <w:p w14:paraId="51536A00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0816515A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5B3BAAE2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1B177AFE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6ED62269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1B14FBF" w14:textId="0ACC44B2" w:rsidR="00F94331" w:rsidRPr="00BB7A7C" w:rsidRDefault="00F94331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27F30291" w14:textId="5415351F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30B64839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5BFD7A7D" w14:textId="17DD95EE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 Rua Roberto Simonsen, 305 – Centro Educacional – Presidente Prudente – SP.</w:t>
      </w:r>
    </w:p>
    <w:p w14:paraId="08D59326" w14:textId="065833F3" w:rsidR="007B026E" w:rsidRPr="00F94331" w:rsidRDefault="007B026E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</w:t>
      </w:r>
      <w:r w:rsidR="003A7725">
        <w:rPr>
          <w:rFonts w:ascii="Arial" w:hAnsi="Arial" w:cs="Arial"/>
          <w:sz w:val="20"/>
          <w:szCs w:val="20"/>
        </w:rPr>
        <w:t>30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047AD979" w14:textId="77777777" w:rsidR="007B026E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Data</w:t>
      </w:r>
    </w:p>
    <w:p w14:paraId="77F5A110" w14:textId="77777777" w:rsidR="007B026E" w:rsidRPr="00F94331" w:rsidRDefault="007B026E" w:rsidP="005D3DDC">
      <w:pPr>
        <w:spacing w:line="360" w:lineRule="auto"/>
        <w:rPr>
          <w:rFonts w:ascii="Arial" w:hAnsi="Arial" w:cs="Arial"/>
          <w:sz w:val="22"/>
          <w:szCs w:val="22"/>
        </w:rPr>
      </w:pPr>
    </w:p>
    <w:p w14:paraId="2530E62A" w14:textId="77777777" w:rsidR="007B026E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________________________________</w:t>
      </w:r>
    </w:p>
    <w:p w14:paraId="562F4314" w14:textId="236FC869" w:rsidR="004A79D6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 xml:space="preserve">                 Empresa/assinatura</w:t>
      </w:r>
    </w:p>
    <w:sectPr w:rsidR="004A79D6" w:rsidRPr="00F94331" w:rsidSect="00396B42">
      <w:headerReference w:type="default" r:id="rId7"/>
      <w:footerReference w:type="default" r:id="rId8"/>
      <w:pgSz w:w="12240" w:h="15840"/>
      <w:pgMar w:top="1276" w:right="758" w:bottom="1276" w:left="1418" w:header="568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1F111" w14:textId="77777777" w:rsidR="00763D1C" w:rsidRDefault="00763D1C">
      <w:r>
        <w:separator/>
      </w:r>
    </w:p>
  </w:endnote>
  <w:endnote w:type="continuationSeparator" w:id="0">
    <w:p w14:paraId="72A34103" w14:textId="77777777" w:rsidR="00763D1C" w:rsidRDefault="00763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0F157" w14:textId="6053F13A" w:rsidR="00600B66" w:rsidRDefault="00600B66">
    <w:pPr>
      <w:pStyle w:val="Rodap"/>
      <w:jc w:val="right"/>
    </w:pPr>
    <w:bookmarkStart w:id="0" w:name="_Hlk135299665"/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CC6118" w14:textId="77777777" w:rsidR="00763D1C" w:rsidRDefault="00763D1C">
      <w:r>
        <w:separator/>
      </w:r>
    </w:p>
  </w:footnote>
  <w:footnote w:type="continuationSeparator" w:id="0">
    <w:p w14:paraId="748D9B9D" w14:textId="77777777" w:rsidR="00763D1C" w:rsidRDefault="00763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F1811" w14:textId="68465332" w:rsidR="00A758FE" w:rsidRDefault="00A758FE">
    <w:pPr>
      <w:pStyle w:val="Cabealho"/>
      <w:tabs>
        <w:tab w:val="left" w:pos="1905"/>
        <w:tab w:val="left" w:pos="680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24D39"/>
    <w:rsid w:val="00027E25"/>
    <w:rsid w:val="000316C6"/>
    <w:rsid w:val="000363B8"/>
    <w:rsid w:val="00040592"/>
    <w:rsid w:val="0004206C"/>
    <w:rsid w:val="00051FE9"/>
    <w:rsid w:val="00061996"/>
    <w:rsid w:val="000722EA"/>
    <w:rsid w:val="000866FB"/>
    <w:rsid w:val="000871D0"/>
    <w:rsid w:val="000A1306"/>
    <w:rsid w:val="000A2874"/>
    <w:rsid w:val="000B2FE6"/>
    <w:rsid w:val="000B4341"/>
    <w:rsid w:val="000B5ADF"/>
    <w:rsid w:val="000C15C6"/>
    <w:rsid w:val="000C64F1"/>
    <w:rsid w:val="000C6DE5"/>
    <w:rsid w:val="001029E4"/>
    <w:rsid w:val="00106E46"/>
    <w:rsid w:val="00116042"/>
    <w:rsid w:val="001303A1"/>
    <w:rsid w:val="00130493"/>
    <w:rsid w:val="00134D50"/>
    <w:rsid w:val="00137A8D"/>
    <w:rsid w:val="00164FAF"/>
    <w:rsid w:val="001651B9"/>
    <w:rsid w:val="001656C5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C26F4"/>
    <w:rsid w:val="001C5F92"/>
    <w:rsid w:val="001D213F"/>
    <w:rsid w:val="001E17EE"/>
    <w:rsid w:val="001E3C3B"/>
    <w:rsid w:val="001E4066"/>
    <w:rsid w:val="001F15C7"/>
    <w:rsid w:val="001F164D"/>
    <w:rsid w:val="001F3C47"/>
    <w:rsid w:val="00211E96"/>
    <w:rsid w:val="0022192B"/>
    <w:rsid w:val="0022692E"/>
    <w:rsid w:val="00231C97"/>
    <w:rsid w:val="002330FC"/>
    <w:rsid w:val="002436E6"/>
    <w:rsid w:val="002468FD"/>
    <w:rsid w:val="00246DD9"/>
    <w:rsid w:val="00253248"/>
    <w:rsid w:val="00255B7C"/>
    <w:rsid w:val="00263333"/>
    <w:rsid w:val="00281039"/>
    <w:rsid w:val="00284823"/>
    <w:rsid w:val="002860E2"/>
    <w:rsid w:val="00291863"/>
    <w:rsid w:val="00291B9E"/>
    <w:rsid w:val="00295D7F"/>
    <w:rsid w:val="00296A15"/>
    <w:rsid w:val="002A2648"/>
    <w:rsid w:val="002A51D6"/>
    <w:rsid w:val="002B7B9C"/>
    <w:rsid w:val="002C3D08"/>
    <w:rsid w:val="002C7DA5"/>
    <w:rsid w:val="002D1647"/>
    <w:rsid w:val="002D78D5"/>
    <w:rsid w:val="002E30B8"/>
    <w:rsid w:val="002E4D9E"/>
    <w:rsid w:val="002F01BE"/>
    <w:rsid w:val="002F7CBC"/>
    <w:rsid w:val="00305C5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276EA"/>
    <w:rsid w:val="00327BAB"/>
    <w:rsid w:val="00327FCF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B42"/>
    <w:rsid w:val="00396C38"/>
    <w:rsid w:val="003A13A1"/>
    <w:rsid w:val="003A6C50"/>
    <w:rsid w:val="003A7725"/>
    <w:rsid w:val="003B2AD5"/>
    <w:rsid w:val="003B612E"/>
    <w:rsid w:val="003B64E0"/>
    <w:rsid w:val="003C4650"/>
    <w:rsid w:val="003C58EE"/>
    <w:rsid w:val="003C5B62"/>
    <w:rsid w:val="003D2F21"/>
    <w:rsid w:val="003D3133"/>
    <w:rsid w:val="003D594B"/>
    <w:rsid w:val="003D5EF6"/>
    <w:rsid w:val="003D6962"/>
    <w:rsid w:val="003E12F6"/>
    <w:rsid w:val="003E4C92"/>
    <w:rsid w:val="003E6CBB"/>
    <w:rsid w:val="003F0FAA"/>
    <w:rsid w:val="003F1259"/>
    <w:rsid w:val="003F1961"/>
    <w:rsid w:val="003F3761"/>
    <w:rsid w:val="003F3B10"/>
    <w:rsid w:val="004010C5"/>
    <w:rsid w:val="0041657D"/>
    <w:rsid w:val="0042490F"/>
    <w:rsid w:val="004334B5"/>
    <w:rsid w:val="00433A49"/>
    <w:rsid w:val="00434011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3BF1"/>
    <w:rsid w:val="0046633E"/>
    <w:rsid w:val="00483160"/>
    <w:rsid w:val="00486A7E"/>
    <w:rsid w:val="00491F94"/>
    <w:rsid w:val="004A08CB"/>
    <w:rsid w:val="004A79D6"/>
    <w:rsid w:val="004B3478"/>
    <w:rsid w:val="004C06D8"/>
    <w:rsid w:val="004C29F7"/>
    <w:rsid w:val="004D0BB5"/>
    <w:rsid w:val="004E1B3D"/>
    <w:rsid w:val="004E2037"/>
    <w:rsid w:val="004F5788"/>
    <w:rsid w:val="0050354C"/>
    <w:rsid w:val="00504BB0"/>
    <w:rsid w:val="00505A63"/>
    <w:rsid w:val="005079C3"/>
    <w:rsid w:val="00510658"/>
    <w:rsid w:val="00517B19"/>
    <w:rsid w:val="00525683"/>
    <w:rsid w:val="005265DB"/>
    <w:rsid w:val="005300B1"/>
    <w:rsid w:val="00532B43"/>
    <w:rsid w:val="00533F42"/>
    <w:rsid w:val="00534CD4"/>
    <w:rsid w:val="00541BAC"/>
    <w:rsid w:val="005449D6"/>
    <w:rsid w:val="005531C7"/>
    <w:rsid w:val="00560E53"/>
    <w:rsid w:val="005638B0"/>
    <w:rsid w:val="00571298"/>
    <w:rsid w:val="00572709"/>
    <w:rsid w:val="00576A30"/>
    <w:rsid w:val="0059142E"/>
    <w:rsid w:val="005A430E"/>
    <w:rsid w:val="005A6B50"/>
    <w:rsid w:val="005A719F"/>
    <w:rsid w:val="005C300D"/>
    <w:rsid w:val="005C36B5"/>
    <w:rsid w:val="005D1FFE"/>
    <w:rsid w:val="005D3DDC"/>
    <w:rsid w:val="005D45A6"/>
    <w:rsid w:val="005D4E6C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59BA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025"/>
    <w:rsid w:val="00642DD1"/>
    <w:rsid w:val="00645ED7"/>
    <w:rsid w:val="006508D1"/>
    <w:rsid w:val="00652D4C"/>
    <w:rsid w:val="006676DE"/>
    <w:rsid w:val="00667B76"/>
    <w:rsid w:val="00693093"/>
    <w:rsid w:val="00693A30"/>
    <w:rsid w:val="00695931"/>
    <w:rsid w:val="006A4F9C"/>
    <w:rsid w:val="006A66FC"/>
    <w:rsid w:val="006B1100"/>
    <w:rsid w:val="006B1B46"/>
    <w:rsid w:val="006B6C0B"/>
    <w:rsid w:val="006B7AA6"/>
    <w:rsid w:val="006B7C2C"/>
    <w:rsid w:val="006C34FD"/>
    <w:rsid w:val="006D2F6E"/>
    <w:rsid w:val="006D6CA0"/>
    <w:rsid w:val="006E58B3"/>
    <w:rsid w:val="006F0A08"/>
    <w:rsid w:val="006F3725"/>
    <w:rsid w:val="006F3F34"/>
    <w:rsid w:val="006F511D"/>
    <w:rsid w:val="006F5285"/>
    <w:rsid w:val="00704FFB"/>
    <w:rsid w:val="00706090"/>
    <w:rsid w:val="007074E4"/>
    <w:rsid w:val="0071242C"/>
    <w:rsid w:val="007134D5"/>
    <w:rsid w:val="00713D70"/>
    <w:rsid w:val="007158A3"/>
    <w:rsid w:val="0072597D"/>
    <w:rsid w:val="0073165D"/>
    <w:rsid w:val="007426F6"/>
    <w:rsid w:val="00745C68"/>
    <w:rsid w:val="00745DE4"/>
    <w:rsid w:val="00755E3A"/>
    <w:rsid w:val="007564FE"/>
    <w:rsid w:val="0075740B"/>
    <w:rsid w:val="00760F16"/>
    <w:rsid w:val="00763BFC"/>
    <w:rsid w:val="00763D1C"/>
    <w:rsid w:val="0077050B"/>
    <w:rsid w:val="00772326"/>
    <w:rsid w:val="007728EB"/>
    <w:rsid w:val="00772AC2"/>
    <w:rsid w:val="00777379"/>
    <w:rsid w:val="007800FB"/>
    <w:rsid w:val="00782D9B"/>
    <w:rsid w:val="0078367A"/>
    <w:rsid w:val="007A5BC7"/>
    <w:rsid w:val="007B026E"/>
    <w:rsid w:val="007B56BF"/>
    <w:rsid w:val="007C2810"/>
    <w:rsid w:val="007E2468"/>
    <w:rsid w:val="007F222F"/>
    <w:rsid w:val="007F229A"/>
    <w:rsid w:val="0080726F"/>
    <w:rsid w:val="008236F7"/>
    <w:rsid w:val="0083189C"/>
    <w:rsid w:val="0084424B"/>
    <w:rsid w:val="0085229C"/>
    <w:rsid w:val="0085437B"/>
    <w:rsid w:val="00857200"/>
    <w:rsid w:val="00861DFC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8F1262"/>
    <w:rsid w:val="00901C95"/>
    <w:rsid w:val="00907292"/>
    <w:rsid w:val="009169D2"/>
    <w:rsid w:val="0091792A"/>
    <w:rsid w:val="00920E1E"/>
    <w:rsid w:val="009222E5"/>
    <w:rsid w:val="00925861"/>
    <w:rsid w:val="009316DC"/>
    <w:rsid w:val="00935741"/>
    <w:rsid w:val="009436BC"/>
    <w:rsid w:val="009455EF"/>
    <w:rsid w:val="009465C3"/>
    <w:rsid w:val="0095699A"/>
    <w:rsid w:val="00965E20"/>
    <w:rsid w:val="00972905"/>
    <w:rsid w:val="00973C11"/>
    <w:rsid w:val="00974273"/>
    <w:rsid w:val="009770BE"/>
    <w:rsid w:val="00980C7B"/>
    <w:rsid w:val="009818CE"/>
    <w:rsid w:val="00984E56"/>
    <w:rsid w:val="00985AF4"/>
    <w:rsid w:val="00994B63"/>
    <w:rsid w:val="009951D9"/>
    <w:rsid w:val="0099678A"/>
    <w:rsid w:val="00996CDC"/>
    <w:rsid w:val="009C2DE0"/>
    <w:rsid w:val="009C3EF2"/>
    <w:rsid w:val="009D27F0"/>
    <w:rsid w:val="009E1431"/>
    <w:rsid w:val="009E466F"/>
    <w:rsid w:val="009E541B"/>
    <w:rsid w:val="009E6AB6"/>
    <w:rsid w:val="009E770D"/>
    <w:rsid w:val="00A04F5E"/>
    <w:rsid w:val="00A06035"/>
    <w:rsid w:val="00A30A43"/>
    <w:rsid w:val="00A30C05"/>
    <w:rsid w:val="00A320A1"/>
    <w:rsid w:val="00A447D3"/>
    <w:rsid w:val="00A44956"/>
    <w:rsid w:val="00A50D91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D0A41"/>
    <w:rsid w:val="00AE19FD"/>
    <w:rsid w:val="00AE5C95"/>
    <w:rsid w:val="00AE7F5C"/>
    <w:rsid w:val="00B00042"/>
    <w:rsid w:val="00B033BE"/>
    <w:rsid w:val="00B0419B"/>
    <w:rsid w:val="00B102F8"/>
    <w:rsid w:val="00B16B54"/>
    <w:rsid w:val="00B16FEF"/>
    <w:rsid w:val="00B21B59"/>
    <w:rsid w:val="00B30BE8"/>
    <w:rsid w:val="00B32E89"/>
    <w:rsid w:val="00B370A9"/>
    <w:rsid w:val="00B42F92"/>
    <w:rsid w:val="00B441E7"/>
    <w:rsid w:val="00B44734"/>
    <w:rsid w:val="00B52101"/>
    <w:rsid w:val="00B64A7A"/>
    <w:rsid w:val="00B710CE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FB3"/>
    <w:rsid w:val="00BF5BDA"/>
    <w:rsid w:val="00C05802"/>
    <w:rsid w:val="00C102AA"/>
    <w:rsid w:val="00C10BBE"/>
    <w:rsid w:val="00C1499A"/>
    <w:rsid w:val="00C24AF1"/>
    <w:rsid w:val="00C3323D"/>
    <w:rsid w:val="00C37410"/>
    <w:rsid w:val="00C51CB8"/>
    <w:rsid w:val="00C62BEF"/>
    <w:rsid w:val="00C649FA"/>
    <w:rsid w:val="00C74CC0"/>
    <w:rsid w:val="00C83D7C"/>
    <w:rsid w:val="00C846FA"/>
    <w:rsid w:val="00C86487"/>
    <w:rsid w:val="00C86871"/>
    <w:rsid w:val="00C91690"/>
    <w:rsid w:val="00C94EF6"/>
    <w:rsid w:val="00C94FA0"/>
    <w:rsid w:val="00C96D36"/>
    <w:rsid w:val="00CA718E"/>
    <w:rsid w:val="00CB1D62"/>
    <w:rsid w:val="00CB234A"/>
    <w:rsid w:val="00CB44AB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D0003E"/>
    <w:rsid w:val="00D268D2"/>
    <w:rsid w:val="00D40803"/>
    <w:rsid w:val="00D458EF"/>
    <w:rsid w:val="00D45ADF"/>
    <w:rsid w:val="00D46550"/>
    <w:rsid w:val="00D61EEA"/>
    <w:rsid w:val="00D63AF3"/>
    <w:rsid w:val="00D658DE"/>
    <w:rsid w:val="00D65952"/>
    <w:rsid w:val="00D707CC"/>
    <w:rsid w:val="00D71172"/>
    <w:rsid w:val="00D7446F"/>
    <w:rsid w:val="00D77BC7"/>
    <w:rsid w:val="00D872D1"/>
    <w:rsid w:val="00D90F5B"/>
    <w:rsid w:val="00DA7A4A"/>
    <w:rsid w:val="00DB52DE"/>
    <w:rsid w:val="00DC1B31"/>
    <w:rsid w:val="00DC6A1B"/>
    <w:rsid w:val="00DD176B"/>
    <w:rsid w:val="00DD327F"/>
    <w:rsid w:val="00DD4430"/>
    <w:rsid w:val="00DE02C5"/>
    <w:rsid w:val="00DF0825"/>
    <w:rsid w:val="00DF2631"/>
    <w:rsid w:val="00DF7C38"/>
    <w:rsid w:val="00E0750E"/>
    <w:rsid w:val="00E10632"/>
    <w:rsid w:val="00E14581"/>
    <w:rsid w:val="00E16F43"/>
    <w:rsid w:val="00E22270"/>
    <w:rsid w:val="00E22859"/>
    <w:rsid w:val="00E258DB"/>
    <w:rsid w:val="00E27EAF"/>
    <w:rsid w:val="00E60327"/>
    <w:rsid w:val="00E70962"/>
    <w:rsid w:val="00E7139F"/>
    <w:rsid w:val="00E932EA"/>
    <w:rsid w:val="00E96B5A"/>
    <w:rsid w:val="00EA2DDA"/>
    <w:rsid w:val="00EB09E4"/>
    <w:rsid w:val="00EB5FA1"/>
    <w:rsid w:val="00EC453D"/>
    <w:rsid w:val="00EC77B8"/>
    <w:rsid w:val="00ED20B8"/>
    <w:rsid w:val="00ED2776"/>
    <w:rsid w:val="00ED346C"/>
    <w:rsid w:val="00ED58E5"/>
    <w:rsid w:val="00ED74FD"/>
    <w:rsid w:val="00EE292D"/>
    <w:rsid w:val="00EE2B0A"/>
    <w:rsid w:val="00EF2178"/>
    <w:rsid w:val="00EF44F8"/>
    <w:rsid w:val="00F021D7"/>
    <w:rsid w:val="00F23646"/>
    <w:rsid w:val="00F2574C"/>
    <w:rsid w:val="00F258CE"/>
    <w:rsid w:val="00F25F6D"/>
    <w:rsid w:val="00F30D68"/>
    <w:rsid w:val="00F33C9D"/>
    <w:rsid w:val="00F40C25"/>
    <w:rsid w:val="00F4570C"/>
    <w:rsid w:val="00F47BFD"/>
    <w:rsid w:val="00F51D0F"/>
    <w:rsid w:val="00F51D39"/>
    <w:rsid w:val="00F53D5A"/>
    <w:rsid w:val="00F556DD"/>
    <w:rsid w:val="00F56A49"/>
    <w:rsid w:val="00F57857"/>
    <w:rsid w:val="00F7383E"/>
    <w:rsid w:val="00F7400E"/>
    <w:rsid w:val="00F74D78"/>
    <w:rsid w:val="00F74DF9"/>
    <w:rsid w:val="00F756B0"/>
    <w:rsid w:val="00F77F94"/>
    <w:rsid w:val="00F8328E"/>
    <w:rsid w:val="00F856BE"/>
    <w:rsid w:val="00F94331"/>
    <w:rsid w:val="00F94529"/>
    <w:rsid w:val="00FA4E24"/>
    <w:rsid w:val="00FA634F"/>
    <w:rsid w:val="00FB5CDF"/>
    <w:rsid w:val="00FC2D74"/>
    <w:rsid w:val="00FC5535"/>
    <w:rsid w:val="00FD1B81"/>
    <w:rsid w:val="00FD6319"/>
    <w:rsid w:val="00FD7E73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220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Genival Cesar Soares</cp:lastModifiedBy>
  <cp:revision>188</cp:revision>
  <cp:lastPrinted>2024-07-18T14:03:00Z</cp:lastPrinted>
  <dcterms:created xsi:type="dcterms:W3CDTF">2024-04-19T16:40:00Z</dcterms:created>
  <dcterms:modified xsi:type="dcterms:W3CDTF">2024-12-12T17:33:00Z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